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03B0E" w14:textId="77777777" w:rsidR="00E91387" w:rsidRPr="00DF2446" w:rsidRDefault="00E91387" w:rsidP="00DF2446">
      <w:pPr>
        <w:spacing w:before="17"/>
        <w:rPr>
          <w:rFonts w:asciiTheme="minorHAnsi" w:hAnsiTheme="minorHAnsi" w:cstheme="minorHAnsi"/>
          <w:sz w:val="22"/>
          <w:szCs w:val="22"/>
        </w:rPr>
        <w:sectPr w:rsidR="00E91387" w:rsidRPr="00DF2446">
          <w:pgSz w:w="12240" w:h="15840"/>
          <w:pgMar w:top="1300" w:right="0" w:bottom="0" w:left="0" w:header="720" w:footer="720" w:gutter="0"/>
          <w:cols w:space="720"/>
        </w:sectPr>
      </w:pPr>
    </w:p>
    <w:p w14:paraId="37D0C391" w14:textId="77777777" w:rsidR="00E91387" w:rsidRPr="00DF2446" w:rsidRDefault="00E91387" w:rsidP="00DF24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EB630C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0743A73E" w14:textId="031C4BBD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F923297" w14:textId="56ABB165" w:rsidR="00DF2446" w:rsidRPr="00DF2446" w:rsidRDefault="00DF2446" w:rsidP="00DF2446">
      <w:pPr>
        <w:rPr>
          <w:rFonts w:asciiTheme="minorHAnsi" w:hAnsiTheme="minorHAnsi" w:cstheme="minorHAnsi"/>
          <w:sz w:val="22"/>
          <w:szCs w:val="22"/>
        </w:rPr>
      </w:pPr>
    </w:p>
    <w:p w14:paraId="1B83CED4" w14:textId="77777777" w:rsidR="00DF2446" w:rsidRPr="00DF2446" w:rsidRDefault="00DF2446" w:rsidP="00DF2446">
      <w:pPr>
        <w:rPr>
          <w:rFonts w:asciiTheme="minorHAnsi" w:hAnsiTheme="minorHAnsi" w:cstheme="minorHAnsi"/>
          <w:sz w:val="22"/>
          <w:szCs w:val="22"/>
        </w:rPr>
      </w:pPr>
    </w:p>
    <w:p w14:paraId="4973ADDF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D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U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IO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75E20E43" w14:textId="5CD19221" w:rsidR="00E91387" w:rsidRPr="00DF2446" w:rsidRDefault="003A368C" w:rsidP="00DF2446">
      <w:pPr>
        <w:spacing w:before="5"/>
        <w:ind w:left="50" w:right="46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hAnsiTheme="minorHAnsi" w:cstheme="minorHAnsi"/>
          <w:sz w:val="22"/>
          <w:szCs w:val="22"/>
        </w:rPr>
        <w:br w:type="column"/>
      </w:r>
      <w:r w:rsidR="00DF2446" w:rsidRPr="00DF2446">
        <w:rPr>
          <w:rFonts w:asciiTheme="minorHAnsi" w:hAnsiTheme="minorHAnsi" w:cstheme="minorHAnsi"/>
          <w:sz w:val="22"/>
          <w:szCs w:val="22"/>
        </w:rPr>
        <w:t>Jay Rigby</w:t>
      </w:r>
    </w:p>
    <w:p w14:paraId="7C4A20C3" w14:textId="77777777" w:rsidR="00E91387" w:rsidRPr="00DF2446" w:rsidRDefault="003A368C" w:rsidP="00DF2446">
      <w:pPr>
        <w:spacing w:before="4"/>
        <w:ind w:left="-34" w:right="461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11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Wellin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DF2446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3</w:t>
      </w:r>
      <w:r w:rsidRPr="00DF2446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4</w:t>
      </w:r>
      <w:r w:rsidRPr="00DF2446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56</w:t>
      </w:r>
    </w:p>
    <w:p w14:paraId="42D7E5EE" w14:textId="608F1578" w:rsidR="00E91387" w:rsidRPr="00DF2446" w:rsidRDefault="003A368C" w:rsidP="00DF2446">
      <w:pPr>
        <w:spacing w:before="6"/>
        <w:ind w:left="-8" w:right="4644" w:firstLine="2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E91387" w:rsidRPr="00DF2446">
          <w:type w:val="continuous"/>
          <w:pgSz w:w="12240" w:h="15840"/>
          <w:pgMar w:top="1300" w:right="0" w:bottom="0" w:left="0" w:header="720" w:footer="720" w:gutter="0"/>
          <w:cols w:num="2" w:space="720" w:equalWidth="0">
            <w:col w:w="4009" w:space="641"/>
            <w:col w:w="7590"/>
          </w:cols>
        </w:sect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99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9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4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9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22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w w:val="99"/>
          <w:sz w:val="22"/>
          <w:szCs w:val="22"/>
        </w:rPr>
        <w:t>1</w:t>
      </w:r>
      <w:hyperlink r:id="rId7" w:history="1">
        <w:r w:rsidR="00DF2446" w:rsidRPr="00DF2446">
          <w:rPr>
            <w:rStyle w:val="Hyperlink"/>
            <w:rFonts w:asciiTheme="minorHAnsi" w:eastAsia="Book Antiqua" w:hAnsiTheme="minorHAnsi" w:cstheme="minorHAnsi"/>
            <w:w w:val="99"/>
            <w:sz w:val="22"/>
            <w:szCs w:val="22"/>
            <w:u w:val="none"/>
          </w:rPr>
          <w:t xml:space="preserve"> jay@gmail.com</w:t>
        </w:r>
      </w:hyperlink>
    </w:p>
    <w:p w14:paraId="6F9CB67F" w14:textId="2045A0E2" w:rsidR="00E91387" w:rsidRPr="00DF2446" w:rsidRDefault="00E91387" w:rsidP="00DF24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121A93" w14:textId="77777777" w:rsidR="00E91387" w:rsidRPr="00DF2446" w:rsidRDefault="003A368C" w:rsidP="00DF2446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 </w:t>
      </w:r>
      <w:r w:rsidRPr="00DF2446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/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BB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)</w:t>
      </w:r>
    </w:p>
    <w:p w14:paraId="53925DBB" w14:textId="77777777" w:rsidR="00E91387" w:rsidRPr="00DF2446" w:rsidRDefault="003A368C" w:rsidP="00DF2446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3122B117" w14:textId="77777777" w:rsidR="00E91387" w:rsidRPr="00DF2446" w:rsidRDefault="003A368C" w:rsidP="00DF2446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Due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ov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2015</w:t>
      </w:r>
    </w:p>
    <w:p w14:paraId="1AF09740" w14:textId="77777777" w:rsidR="00E91387" w:rsidRPr="00DF2446" w:rsidRDefault="003A368C" w:rsidP="00DF2446">
      <w:pPr>
        <w:spacing w:before="1"/>
        <w:ind w:left="3731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DF2446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tinction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ond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ourth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1AE72833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0FDFDFA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ce</w:t>
      </w:r>
      <w:r w:rsidRPr="00DF2446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ours)</w:t>
      </w:r>
    </w:p>
    <w:p w14:paraId="1B05244F" w14:textId="77777777" w:rsidR="00E91387" w:rsidRPr="00DF2446" w:rsidRDefault="003A368C" w:rsidP="00DF2446">
      <w:pPr>
        <w:spacing w:before="8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2F4E9EED" w14:textId="77777777" w:rsidR="00E91387" w:rsidRPr="00DF2446" w:rsidRDefault="003A368C" w:rsidP="00DF2446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“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ing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hr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</w:t>
      </w:r>
      <w:r w:rsidRPr="00DF2446">
        <w:rPr>
          <w:rFonts w:asciiTheme="minorHAnsi" w:eastAsia="Book Antiqua" w:hAnsiTheme="minorHAnsi" w:cstheme="minorHAnsi"/>
          <w:spacing w:val="6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”</w:t>
      </w:r>
    </w:p>
    <w:p w14:paraId="38A91A1D" w14:textId="2AA2517D" w:rsidR="00E91387" w:rsidRPr="00DF2446" w:rsidRDefault="003A368C" w:rsidP="00DF2446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cce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ted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the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ourn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es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(A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)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ov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7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13</w:t>
      </w:r>
    </w:p>
    <w:p w14:paraId="4A5B9C95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s:</w:t>
      </w:r>
    </w:p>
    <w:p w14:paraId="3792D5FF" w14:textId="77777777" w:rsidR="00E91387" w:rsidRPr="00DF2446" w:rsidRDefault="003A368C" w:rsidP="00DF2446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ct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ter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chelor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ience,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</w:p>
    <w:p w14:paraId="1728779F" w14:textId="77777777" w:rsidR="00E91387" w:rsidRPr="00DF2446" w:rsidRDefault="003A368C" w:rsidP="00DF2446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5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</w:t>
      </w:r>
      <w:r w:rsidRPr="00DF2446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ohn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Flynn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ollege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ote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Medicine</w:t>
      </w:r>
    </w:p>
    <w:p w14:paraId="0681DC64" w14:textId="77777777" w:rsidR="00E91387" w:rsidRPr="00DF2446" w:rsidRDefault="00E91387" w:rsidP="00DF244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09E739C" w14:textId="301D0446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P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M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pacing w:val="3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S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49C6058F" w14:textId="77777777" w:rsidR="00E91387" w:rsidRPr="00DF2446" w:rsidRDefault="003A368C" w:rsidP="00DF2446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ry</w:t>
      </w:r>
    </w:p>
    <w:p w14:paraId="4CD00947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ga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6400C9D3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ted</w:t>
      </w:r>
      <w:r w:rsidRPr="00DF2446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nced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rgery</w:t>
      </w:r>
    </w:p>
    <w:p w14:paraId="0D4B861D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64AD93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DF2446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merg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cy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2263AC3B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ed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gn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tic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res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incl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ing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nct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e,</w:t>
      </w:r>
      <w:r w:rsidRPr="00DF2446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nct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64D32661" w14:textId="77777777" w:rsidR="00E91387" w:rsidRPr="00DF2446" w:rsidRDefault="003A368C" w:rsidP="00DF2446">
      <w:pPr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med</w:t>
      </w:r>
      <w:r w:rsidRPr="00DF2446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tre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tmen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incl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rin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ry</w:t>
      </w:r>
      <w:r w:rsidRPr="00DF2446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theri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tering</w:t>
      </w:r>
    </w:p>
    <w:p w14:paraId="13743401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mergency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6BFBB8E4" w14:textId="77777777" w:rsidR="00E91387" w:rsidRPr="00DF2446" w:rsidRDefault="00E91387" w:rsidP="00DF24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F0FB50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5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DF2446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61E608E6" w14:textId="77777777" w:rsidR="00E91387" w:rsidRPr="00DF2446" w:rsidRDefault="003A368C" w:rsidP="00DF2446">
      <w:pPr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ti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men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50F03B6B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</w:t>
      </w:r>
      <w:r w:rsidRPr="00DF2446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2B2445DF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rnt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irw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ergency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cit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29995939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00B80B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Wo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rog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</w:p>
    <w:p w14:paraId="65A1841E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onitored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tient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cc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nce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cedur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00565223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Deli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ered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wom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n’s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educ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0A99B706" w14:textId="77777777" w:rsidR="00E91387" w:rsidRPr="00DF2446" w:rsidRDefault="003A368C" w:rsidP="00DF2446">
      <w:pPr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Contrib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DF2446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bu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ine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DF2446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hod</w:t>
      </w:r>
      <w:r w:rsidRPr="00DF2446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ging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tient</w:t>
      </w:r>
      <w:r w:rsidRPr="00DF2446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ta</w:t>
      </w:r>
    </w:p>
    <w:p w14:paraId="460F1E66" w14:textId="77777777" w:rsidR="00E91387" w:rsidRPr="00DF2446" w:rsidRDefault="00E91387" w:rsidP="00DF24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0E0044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ong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sy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DF2446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2D2D1DBA" w14:textId="77777777" w:rsidR="00E91387" w:rsidRPr="00DF2446" w:rsidRDefault="003A368C" w:rsidP="00DF2446">
      <w:pPr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nter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w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DF2446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  <w:r w:rsidRPr="00DF2446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36DA2710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A195705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4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sh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yn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ogy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Wom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</w:t>
      </w:r>
    </w:p>
    <w:p w14:paraId="692C3C39" w14:textId="77777777" w:rsidR="00E91387" w:rsidRPr="00DF2446" w:rsidRDefault="003A368C" w:rsidP="00DF2446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ry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ls</w:t>
      </w:r>
    </w:p>
    <w:p w14:paraId="610F35A4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F89B3BD" w14:textId="77777777" w:rsidR="00E91387" w:rsidRPr="00DF2446" w:rsidRDefault="003A368C" w:rsidP="00DF2446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lti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lt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Sup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rvi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00C1275D" w14:textId="77777777" w:rsidR="00E91387" w:rsidRPr="00DF2446" w:rsidRDefault="003A368C" w:rsidP="00DF2446">
      <w:pPr>
        <w:spacing w:before="1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Welf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0D0FDC20" w14:textId="77777777" w:rsidR="00E91387" w:rsidRPr="00DF2446" w:rsidRDefault="00DF2446" w:rsidP="00DF2446">
      <w:pPr>
        <w:spacing w:before="22"/>
        <w:ind w:left="19"/>
        <w:rPr>
          <w:rFonts w:asciiTheme="minorHAnsi" w:hAnsiTheme="minorHAnsi" w:cstheme="minorHAnsi"/>
          <w:sz w:val="22"/>
          <w:szCs w:val="22"/>
        </w:rPr>
        <w:sectPr w:rsidR="00E91387" w:rsidRPr="00DF2446">
          <w:type w:val="continuous"/>
          <w:pgSz w:w="12240" w:h="15840"/>
          <w:pgMar w:top="1300" w:right="0" w:bottom="0" w:left="0" w:header="720" w:footer="720" w:gutter="0"/>
          <w:cols w:space="720"/>
        </w:sectPr>
      </w:pPr>
      <w:r w:rsidRPr="00DF2446">
        <w:rPr>
          <w:rFonts w:asciiTheme="minorHAnsi" w:hAnsiTheme="minorHAnsi" w:cstheme="minorHAnsi"/>
          <w:sz w:val="22"/>
          <w:szCs w:val="22"/>
        </w:rPr>
        <w:lastRenderedPageBreak/>
        <w:pict w14:anchorId="6484C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1.15pt;height:51.9pt">
            <v:imagedata r:id="rId8" o:title=""/>
          </v:shape>
        </w:pict>
      </w:r>
    </w:p>
    <w:p w14:paraId="347C7A17" w14:textId="77777777" w:rsidR="00E91387" w:rsidRPr="00DF2446" w:rsidRDefault="00E91387" w:rsidP="00DF244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6487C1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D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D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</w:t>
      </w:r>
      <w:r w:rsidRPr="00DF2446">
        <w:rPr>
          <w:rFonts w:asciiTheme="minorHAnsi" w:eastAsia="Book Antiqua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G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</w:p>
    <w:p w14:paraId="79B8CC91" w14:textId="77777777" w:rsidR="00E91387" w:rsidRPr="00DF2446" w:rsidRDefault="00E91387" w:rsidP="00DF244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8CC9E1" w14:textId="77777777" w:rsidR="00E91387" w:rsidRPr="00DF2446" w:rsidRDefault="003A368C" w:rsidP="00DF2446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51298DE3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Frequ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 cli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42350C71" w14:textId="77777777" w:rsidR="00E91387" w:rsidRPr="00DF2446" w:rsidRDefault="003A368C" w:rsidP="00DF2446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ring,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uba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BLS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4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082B0FC4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0874F8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hip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op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MA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Hou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1A7C32BA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10</w:t>
      </w:r>
      <w:r w:rsidRPr="00DF2446">
        <w:rPr>
          <w:rFonts w:asciiTheme="minorHAnsi" w:eastAsia="Book Antiqua" w:hAnsiTheme="minorHAnsi" w:cstheme="minorHAnsi"/>
          <w:spacing w:val="-1"/>
          <w:position w:val="5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5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16"/>
          <w:position w:val="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lth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erence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Mil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ra</w:t>
      </w:r>
    </w:p>
    <w:p w14:paraId="29B2BAF3" w14:textId="77777777" w:rsidR="00E91387" w:rsidRPr="00DF2446" w:rsidRDefault="00E91387" w:rsidP="00DF244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BACAA7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chie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Ongoing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mitment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eline</w:t>
      </w:r>
    </w:p>
    <w:p w14:paraId="40FD425B" w14:textId="77777777" w:rsidR="00E91387" w:rsidRPr="00DF2446" w:rsidRDefault="00E91387" w:rsidP="00DF244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EE78728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2338EB2A" w14:textId="77777777" w:rsidR="00E91387" w:rsidRPr="00DF2446" w:rsidRDefault="003A368C" w:rsidP="00DF2446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VicH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59A277BC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ip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ill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ong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Ed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ices</w:t>
      </w:r>
    </w:p>
    <w:p w14:paraId="48D83A18" w14:textId="77777777" w:rsidR="00E91387" w:rsidRPr="00DF2446" w:rsidRDefault="003A368C" w:rsidP="00DF2446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0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no,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6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B</w:t>
      </w:r>
    </w:p>
    <w:p w14:paraId="2A39798C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riving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cou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79F8A6A1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31D6639" w14:textId="77777777" w:rsidR="00E91387" w:rsidRPr="00DF2446" w:rsidRDefault="00E91387" w:rsidP="00DF244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9E77CBD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M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PL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Y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M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</w:p>
    <w:p w14:paraId="30A924F2" w14:textId="77777777" w:rsidR="00E91387" w:rsidRPr="00DF2446" w:rsidRDefault="00E91387" w:rsidP="00DF244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3FB19ED" w14:textId="77777777" w:rsidR="00E91387" w:rsidRPr="00DF2446" w:rsidRDefault="003A368C" w:rsidP="00DF2446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pti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st</w:t>
      </w:r>
    </w:p>
    <w:p w14:paraId="331E73E9" w14:textId="77777777" w:rsidR="00E91387" w:rsidRPr="00DF2446" w:rsidRDefault="003A368C" w:rsidP="00DF2446">
      <w:pPr>
        <w:spacing w:before="8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kleigh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3251912E" w14:textId="77777777" w:rsidR="00E91387" w:rsidRPr="00DF2446" w:rsidRDefault="003A368C" w:rsidP="00DF2446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ap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oint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ts</w:t>
      </w:r>
      <w:r w:rsidRPr="00DF2446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cc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nts</w:t>
      </w:r>
    </w:p>
    <w:p w14:paraId="7E3B5BE3" w14:textId="77777777" w:rsidR="00E91387" w:rsidRPr="00DF2446" w:rsidRDefault="003A368C" w:rsidP="00DF2446">
      <w:pPr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DF2446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te</w:t>
      </w:r>
      <w:r w:rsidRPr="00DF2446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Medic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ec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46410CEC" w14:textId="77777777" w:rsidR="00E91387" w:rsidRPr="00DF2446" w:rsidRDefault="00E91387" w:rsidP="00DF24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99A482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rd</w:t>
      </w:r>
      <w:r w:rsidRPr="00DF2446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rk</w:t>
      </w:r>
    </w:p>
    <w:p w14:paraId="4948E2D9" w14:textId="77777777" w:rsidR="00E91387" w:rsidRPr="00DF2446" w:rsidRDefault="003A368C" w:rsidP="00DF2446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red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0C336D96" w14:textId="77777777" w:rsidR="00E91387" w:rsidRPr="00DF2446" w:rsidRDefault="003A368C" w:rsidP="00DF2446">
      <w:pPr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DF2446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DF2446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om</w:t>
      </w:r>
      <w:r w:rsidRPr="00DF2446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rgery</w:t>
      </w:r>
    </w:p>
    <w:p w14:paraId="2BFFC34C" w14:textId="77777777" w:rsidR="00E91387" w:rsidRPr="00DF2446" w:rsidRDefault="003A368C" w:rsidP="00DF2446">
      <w:pPr>
        <w:spacing w:before="1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</w:t>
      </w:r>
      <w:r w:rsidRPr="00DF2446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ccur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not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0DF4101B" w14:textId="77777777" w:rsidR="00E91387" w:rsidRPr="00DF2446" w:rsidRDefault="00E91387" w:rsidP="00DF244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1A98F3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3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DF2446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DF2446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ut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or</w:t>
      </w:r>
    </w:p>
    <w:p w14:paraId="026A8483" w14:textId="77777777" w:rsidR="00E91387" w:rsidRPr="00DF2446" w:rsidRDefault="003A368C" w:rsidP="00DF2446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loy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</w:t>
      </w:r>
    </w:p>
    <w:p w14:paraId="4B6A4E16" w14:textId="77777777" w:rsidR="00E91387" w:rsidRPr="00DF2446" w:rsidRDefault="003A368C" w:rsidP="00DF2446">
      <w:pPr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DF2446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cce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sf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lly</w:t>
      </w:r>
      <w:r w:rsidRPr="00DF2446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hel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6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im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their</w:t>
      </w:r>
      <w:r w:rsidRPr="00DF2446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in </w:t>
      </w:r>
      <w:r w:rsidRPr="00DF2446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ye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rs</w:t>
      </w:r>
      <w:r w:rsidRPr="00DF2446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DF2446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2</w:t>
      </w:r>
    </w:p>
    <w:p w14:paraId="48427A2F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395645E6" w14:textId="77777777" w:rsidR="00E91387" w:rsidRPr="00DF2446" w:rsidRDefault="00E91387" w:rsidP="00DF244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DC466D1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XT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RA</w:t>
      </w:r>
      <w:r w:rsidRPr="00DF2446">
        <w:rPr>
          <w:rFonts w:asciiTheme="minorHAnsi" w:eastAsia="Book Antiqua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U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R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RIC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U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LA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</w:t>
      </w:r>
      <w:r w:rsidRPr="00DF2446">
        <w:rPr>
          <w:rFonts w:asciiTheme="minorHAnsi" w:eastAsia="Book Antiqu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C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V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T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ES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</w:p>
    <w:p w14:paraId="32A926BC" w14:textId="77777777" w:rsidR="00E91387" w:rsidRPr="00DF2446" w:rsidRDefault="00E91387" w:rsidP="00DF244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3FC6BA" w14:textId="77777777" w:rsidR="00E91387" w:rsidRPr="00DF2446" w:rsidRDefault="003A368C" w:rsidP="00DF2446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ol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0FB78B8A" w14:textId="77777777" w:rsidR="00E91387" w:rsidRPr="00DF2446" w:rsidRDefault="003A368C" w:rsidP="00DF2446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3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edit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Coun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ellor,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one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night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 week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three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ye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0F70E8EE" w14:textId="77777777" w:rsidR="00E91387" w:rsidRPr="00DF2446" w:rsidRDefault="003A368C" w:rsidP="00DF2446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</w:t>
      </w:r>
      <w:r w:rsidRPr="00DF2446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k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ia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nged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rivia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ight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ed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$25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79A4A3FC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4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DF2446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cti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ig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ther/B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ter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 te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girl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once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tnight</w:t>
      </w:r>
    </w:p>
    <w:p w14:paraId="3C33FD39" w14:textId="77777777" w:rsidR="00E91387" w:rsidRPr="00DF2446" w:rsidRDefault="00E91387" w:rsidP="00DF244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1864528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Sp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0717D405" w14:textId="77777777" w:rsidR="00E91387" w:rsidRPr="00DF2446" w:rsidRDefault="003A368C" w:rsidP="00DF2446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9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ogs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tba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,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ing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in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ition,</w:t>
      </w:r>
    </w:p>
    <w:p w14:paraId="382D780B" w14:textId="77777777" w:rsidR="00E91387" w:rsidRPr="00DF2446" w:rsidRDefault="003A368C" w:rsidP="00DF2446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</w:t>
      </w:r>
      <w:r w:rsidRPr="00DF244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ch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ribyrnong</w:t>
      </w:r>
      <w:r w:rsidRPr="00DF2446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ogs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Foot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wi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ili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ies</w:t>
      </w:r>
    </w:p>
    <w:p w14:paraId="436308A0" w14:textId="77777777" w:rsidR="00E91387" w:rsidRPr="00DF2446" w:rsidRDefault="00E91387" w:rsidP="00DF244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94EB8AB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</w:rPr>
        <w:t>l</w:t>
      </w:r>
    </w:p>
    <w:p w14:paraId="6C0F4A17" w14:textId="77777777" w:rsidR="00E91387" w:rsidRPr="00DF2446" w:rsidRDefault="003A368C" w:rsidP="00DF2446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rnt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ic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Cou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219A499F" w14:textId="77777777" w:rsidR="00E91387" w:rsidRPr="00DF2446" w:rsidRDefault="003A368C" w:rsidP="00DF2446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endent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el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thr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gho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ou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ia</w:t>
      </w:r>
    </w:p>
    <w:p w14:paraId="37071694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5F9FFFD" w14:textId="77777777" w:rsidR="00E91387" w:rsidRPr="00DF2446" w:rsidRDefault="00E91387" w:rsidP="00DF244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2DE46AF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P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ROFE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S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IO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N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A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L</w:t>
      </w:r>
      <w:r w:rsidRPr="00DF2446">
        <w:rPr>
          <w:rFonts w:asciiTheme="minorHAnsi" w:eastAsia="Book Antiqua" w:hAnsiTheme="minorHAnsi" w:cstheme="minorHAnsi"/>
          <w:b/>
          <w:spacing w:val="-16"/>
          <w:sz w:val="22"/>
          <w:szCs w:val="22"/>
          <w:u w:color="000000"/>
        </w:rPr>
        <w:t xml:space="preserve"> 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M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M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B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pacing w:val="2"/>
          <w:sz w:val="22"/>
          <w:szCs w:val="22"/>
          <w:u w:color="000000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S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H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I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PS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</w:p>
    <w:p w14:paraId="244A5CC6" w14:textId="77777777" w:rsidR="00E91387" w:rsidRPr="00DF2446" w:rsidRDefault="00E91387" w:rsidP="00DF2446">
      <w:pPr>
        <w:spacing w:before="11"/>
        <w:rPr>
          <w:rFonts w:asciiTheme="minorHAnsi" w:hAnsiTheme="minorHAnsi" w:cstheme="minorHAnsi"/>
          <w:sz w:val="22"/>
          <w:szCs w:val="22"/>
        </w:rPr>
        <w:sectPr w:rsidR="00E91387" w:rsidRPr="00DF2446">
          <w:headerReference w:type="default" r:id="rId9"/>
          <w:footerReference w:type="default" r:id="rId10"/>
          <w:pgSz w:w="12240" w:h="15840"/>
          <w:pgMar w:top="1060" w:right="340" w:bottom="280" w:left="420" w:header="427" w:footer="806" w:gutter="0"/>
          <w:pgNumType w:start="2"/>
          <w:cols w:space="720"/>
        </w:sectPr>
      </w:pPr>
    </w:p>
    <w:p w14:paraId="53D5F06C" w14:textId="77777777" w:rsidR="00E91387" w:rsidRPr="00DF2446" w:rsidRDefault="003A368C" w:rsidP="00DF2446">
      <w:pPr>
        <w:spacing w:before="29"/>
        <w:ind w:left="3284" w:right="-34" w:hanging="255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DF2446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ity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te</w:t>
      </w:r>
      <w:r w:rsidRPr="00DF2446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ociety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)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rer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011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51753D91" w14:textId="77777777" w:rsidR="00E91387" w:rsidRPr="00DF2446" w:rsidRDefault="003A368C" w:rsidP="00DF2446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–</w:t>
      </w:r>
      <w:r w:rsidRPr="00DF2446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ent                          </w:t>
      </w:r>
      <w:r w:rsidRPr="00DF2446">
        <w:rPr>
          <w:rFonts w:asciiTheme="minorHAnsi" w:eastAsia="Book Antiqua" w:hAnsiTheme="minorHAnsi" w:cstheme="minorHAnsi"/>
          <w:spacing w:val="30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Wil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df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ire,</w:t>
      </w:r>
      <w:r w:rsidRPr="00DF2446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Com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ittee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mb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DF2446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DF2446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11</w:t>
      </w:r>
    </w:p>
    <w:p w14:paraId="19C7D7D1" w14:textId="77777777" w:rsidR="00E91387" w:rsidRPr="00DF2446" w:rsidRDefault="003A368C" w:rsidP="00DF2446">
      <w:pPr>
        <w:spacing w:before="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2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-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</w:t>
      </w:r>
      <w:r w:rsidRPr="00DF2446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Roy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College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cti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ioners</w:t>
      </w:r>
    </w:p>
    <w:p w14:paraId="22AF353C" w14:textId="77777777" w:rsidR="00E91387" w:rsidRPr="00DF2446" w:rsidRDefault="003A368C" w:rsidP="00DF2446">
      <w:pPr>
        <w:rPr>
          <w:rFonts w:asciiTheme="minorHAnsi" w:hAnsiTheme="minorHAnsi" w:cstheme="minorHAnsi"/>
          <w:sz w:val="22"/>
          <w:szCs w:val="22"/>
        </w:rPr>
      </w:pPr>
      <w:r w:rsidRPr="00DF2446">
        <w:rPr>
          <w:rFonts w:asciiTheme="minorHAnsi" w:hAnsiTheme="minorHAnsi" w:cstheme="minorHAnsi"/>
          <w:sz w:val="22"/>
          <w:szCs w:val="22"/>
        </w:rPr>
        <w:br w:type="column"/>
      </w:r>
    </w:p>
    <w:p w14:paraId="3699FD23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C910659" w14:textId="77777777" w:rsidR="00E91387" w:rsidRPr="00DF2446" w:rsidRDefault="00E91387" w:rsidP="00DF244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2AD6DFA" w14:textId="77777777" w:rsidR="00E91387" w:rsidRPr="00DF2446" w:rsidRDefault="003A368C" w:rsidP="00DF2446">
      <w:pPr>
        <w:rPr>
          <w:rFonts w:asciiTheme="minorHAnsi" w:eastAsia="Arial" w:hAnsiTheme="minorHAnsi" w:cstheme="minorHAnsi"/>
          <w:sz w:val="22"/>
          <w:szCs w:val="22"/>
        </w:rPr>
        <w:sectPr w:rsidR="00E91387" w:rsidRPr="00DF2446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8542" w:space="1074"/>
            <w:col w:w="1864"/>
          </w:cols>
        </w:sectPr>
      </w:pP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DF244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DF2446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DF244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p w14:paraId="0261145F" w14:textId="77777777" w:rsidR="00E91387" w:rsidRPr="00DF2446" w:rsidRDefault="00E91387" w:rsidP="00DF244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57406D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B4F6D1D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119E85F" w14:textId="77777777" w:rsidR="00E91387" w:rsidRPr="00DF2446" w:rsidRDefault="003A368C" w:rsidP="00DF2446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R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FER</w:t>
      </w:r>
      <w:r w:rsidRPr="00DF2446">
        <w:rPr>
          <w:rFonts w:asciiTheme="minorHAnsi" w:eastAsia="Book Antiqua" w:hAnsiTheme="minorHAnsi" w:cstheme="minorHAnsi"/>
          <w:b/>
          <w:spacing w:val="1"/>
          <w:sz w:val="22"/>
          <w:szCs w:val="22"/>
          <w:u w:color="000000"/>
        </w:rPr>
        <w:t>E</w:t>
      </w:r>
      <w:r w:rsidRPr="00DF2446">
        <w:rPr>
          <w:rFonts w:asciiTheme="minorHAnsi" w:eastAsia="Book Antiqua" w:hAnsiTheme="minorHAnsi" w:cstheme="minorHAnsi"/>
          <w:b/>
          <w:spacing w:val="-1"/>
          <w:sz w:val="22"/>
          <w:szCs w:val="22"/>
          <w:u w:color="000000"/>
        </w:rPr>
        <w:t>ES</w:t>
      </w:r>
      <w:r w:rsidRPr="00DF2446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:</w:t>
      </w:r>
    </w:p>
    <w:p w14:paraId="39F461A6" w14:textId="77777777" w:rsidR="00E91387" w:rsidRPr="00DF2446" w:rsidRDefault="00E91387" w:rsidP="00DF244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52EEAD" w14:textId="77777777" w:rsidR="00E91387" w:rsidRPr="00DF2446" w:rsidRDefault="003A368C" w:rsidP="00DF2446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ee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MVC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 cl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5B9B46BA" w14:textId="77777777" w:rsidR="00E91387" w:rsidRPr="00DF2446" w:rsidRDefault="00E91387" w:rsidP="00DF2446">
      <w:pPr>
        <w:spacing w:before="3"/>
        <w:rPr>
          <w:rFonts w:asciiTheme="minorHAnsi" w:hAnsiTheme="minorHAnsi" w:cstheme="minorHAnsi"/>
          <w:sz w:val="22"/>
          <w:szCs w:val="22"/>
        </w:rPr>
        <w:sectPr w:rsidR="00E91387" w:rsidRPr="00DF2446">
          <w:pgSz w:w="12240" w:h="15840"/>
          <w:pgMar w:top="1060" w:right="340" w:bottom="280" w:left="420" w:header="427" w:footer="806" w:gutter="0"/>
          <w:cols w:space="720"/>
        </w:sectPr>
      </w:pPr>
    </w:p>
    <w:p w14:paraId="6EF52C5A" w14:textId="77777777" w:rsidR="00E91387" w:rsidRPr="00DF2446" w:rsidRDefault="003A368C" w:rsidP="00DF2446">
      <w:pPr>
        <w:spacing w:before="29"/>
        <w:ind w:left="732" w:right="-48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</w:t>
      </w:r>
      <w:r w:rsidRPr="00DF2446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4EB37048" w14:textId="77777777" w:rsidR="00E91387" w:rsidRPr="00DF2446" w:rsidRDefault="003A368C" w:rsidP="00DF2446">
      <w:pPr>
        <w:spacing w:before="18"/>
        <w:rPr>
          <w:rFonts w:asciiTheme="minorHAnsi" w:hAnsiTheme="minorHAnsi" w:cstheme="minorHAnsi"/>
          <w:sz w:val="22"/>
          <w:szCs w:val="22"/>
        </w:rPr>
      </w:pPr>
      <w:r w:rsidRPr="00DF2446">
        <w:rPr>
          <w:rFonts w:asciiTheme="minorHAnsi" w:hAnsiTheme="minorHAnsi" w:cstheme="minorHAnsi"/>
          <w:sz w:val="22"/>
          <w:szCs w:val="22"/>
        </w:rPr>
        <w:br w:type="column"/>
      </w:r>
    </w:p>
    <w:p w14:paraId="54E75019" w14:textId="77777777" w:rsidR="00E91387" w:rsidRPr="00DF2446" w:rsidRDefault="003A368C" w:rsidP="00DF2446">
      <w:pPr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ert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on</w:t>
      </w:r>
    </w:p>
    <w:p w14:paraId="48F8B609" w14:textId="77777777" w:rsidR="00E91387" w:rsidRPr="00DF2446" w:rsidRDefault="003A368C" w:rsidP="00DF2446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Di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ec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or</w:t>
      </w:r>
    </w:p>
    <w:p w14:paraId="086C40C7" w14:textId="77777777" w:rsidR="00E91387" w:rsidRPr="00DF2446" w:rsidRDefault="003A368C" w:rsidP="00DF2446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De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ogy</w:t>
      </w:r>
    </w:p>
    <w:p w14:paraId="3BFDCD0A" w14:textId="77777777" w:rsidR="00E91387" w:rsidRPr="00DF2446" w:rsidRDefault="003A368C" w:rsidP="00DF2446">
      <w:pPr>
        <w:spacing w:before="6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He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12AFBBB2" w14:textId="77777777" w:rsidR="00E91387" w:rsidRPr="00DF2446" w:rsidRDefault="003A368C" w:rsidP="00DF2446">
      <w:pPr>
        <w:spacing w:before="6"/>
        <w:ind w:left="360" w:right="5274"/>
        <w:rPr>
          <w:rFonts w:asciiTheme="minorHAnsi" w:eastAsia="Book Antiqua" w:hAnsiTheme="minorHAnsi" w:cstheme="minorHAnsi"/>
          <w:sz w:val="22"/>
          <w:szCs w:val="22"/>
        </w:rPr>
        <w:sectPr w:rsidR="00E91387" w:rsidRPr="00DF2446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2451" w:space="898"/>
            <w:col w:w="8131"/>
          </w:cols>
        </w:sect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90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6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1"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ll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n.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</w:t>
        </w:r>
        <w:r w:rsidRPr="00DF2446">
          <w:rPr>
            <w:rFonts w:asciiTheme="minorHAnsi" w:eastAsia="Book Antiqua" w:hAnsiTheme="minorHAnsi" w:cstheme="minorHAnsi"/>
            <w:color w:val="0000FF"/>
            <w:spacing w:val="-2"/>
            <w:sz w:val="22"/>
            <w:szCs w:val="22"/>
            <w:u w:color="0000FF"/>
          </w:rPr>
          <w:t>b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ert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s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on@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f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re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d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.o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r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g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DF2446">
          <w:rPr>
            <w:rFonts w:asciiTheme="minorHAnsi" w:eastAsia="Book Antiqua" w:hAnsiTheme="minorHAnsi" w:cstheme="minorHAnsi"/>
            <w:color w:val="0000FF"/>
            <w:spacing w:val="3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u</w:t>
        </w:r>
      </w:hyperlink>
    </w:p>
    <w:p w14:paraId="7AC064F1" w14:textId="77777777" w:rsidR="00E91387" w:rsidRPr="00DF2446" w:rsidRDefault="00E91387" w:rsidP="00DF244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ED641E" w14:textId="77777777" w:rsidR="00E91387" w:rsidRPr="00DF2446" w:rsidRDefault="003A368C" w:rsidP="00DF2446">
      <w:pPr>
        <w:spacing w:before="25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DF2446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Dr</w:t>
      </w:r>
      <w:r w:rsidRPr="00DF2446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nnie</w:t>
      </w:r>
      <w:r w:rsidRPr="00DF2446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mington</w:t>
      </w:r>
    </w:p>
    <w:p w14:paraId="4B26A266" w14:textId="77777777" w:rsidR="00E91387" w:rsidRPr="00DF2446" w:rsidRDefault="003A368C" w:rsidP="00DF2446">
      <w:pPr>
        <w:spacing w:before="9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gi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2430F22E" w14:textId="77777777" w:rsidR="00E91387" w:rsidRPr="00DF2446" w:rsidRDefault="003A368C" w:rsidP="00DF2446">
      <w:pPr>
        <w:spacing w:before="8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z w:val="22"/>
          <w:szCs w:val="22"/>
        </w:rPr>
        <w:t>De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ent</w:t>
      </w:r>
      <w:r w:rsidRPr="00DF2446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of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tol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gy</w:t>
      </w:r>
    </w:p>
    <w:p w14:paraId="04C7A15C" w14:textId="77777777" w:rsidR="00E91387" w:rsidRPr="00DF2446" w:rsidRDefault="003A368C" w:rsidP="00DF2446">
      <w:pPr>
        <w:spacing w:before="6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R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gion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  <w:r w:rsidRPr="00DF2446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H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it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7986074E" w14:textId="77777777" w:rsidR="00E91387" w:rsidRPr="00DF2446" w:rsidRDefault="003A368C" w:rsidP="00DF2446">
      <w:pPr>
        <w:spacing w:before="8"/>
        <w:ind w:left="3709" w:right="4296"/>
        <w:rPr>
          <w:rFonts w:asciiTheme="minorHAnsi" w:eastAsia="Book Antiqua" w:hAnsiTheme="minorHAnsi" w:cstheme="minorHAnsi"/>
          <w:sz w:val="22"/>
          <w:szCs w:val="22"/>
        </w:rPr>
      </w:pP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>3</w:t>
      </w:r>
      <w:r w:rsidRPr="00DF2446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DF2446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DF2446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2"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nnie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mington@l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tr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o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b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eregion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l.o</w:t>
        </w:r>
        <w:r w:rsidRPr="00DF2446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r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g</w:t>
        </w:r>
        <w:r w:rsidRPr="00DF2446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color="0000FF"/>
          </w:rPr>
          <w:t>.a</w:t>
        </w:r>
        <w:r w:rsidRPr="00DF2446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u</w:t>
        </w:r>
      </w:hyperlink>
    </w:p>
    <w:p w14:paraId="25D34714" w14:textId="77777777" w:rsidR="00E91387" w:rsidRPr="00DF2446" w:rsidRDefault="00E91387" w:rsidP="00DF244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5A9AF7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FF7C141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0EBDDE6A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50A4F7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17976299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5AE3D4F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872BC3E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4AC675F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750680F9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158ECC04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2357D29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790F6136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E11543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9D8CF12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D8CC080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BC1DBF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720A177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9DF536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378F9C51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1B6C999B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304DA26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D5C341E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5482F8D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7D550717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1FDF983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759EFAE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04CBEED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7B456655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3073BBB9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2F570F6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7CFB7584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5D83539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627EB7AD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32595E3C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980FD56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483A867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9E0614A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100146FA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1C0C984C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2A3B6D48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44DC3C8C" w14:textId="77777777" w:rsidR="00E91387" w:rsidRPr="00DF2446" w:rsidRDefault="00E91387" w:rsidP="00DF2446">
      <w:pPr>
        <w:rPr>
          <w:rFonts w:asciiTheme="minorHAnsi" w:hAnsiTheme="minorHAnsi" w:cstheme="minorHAnsi"/>
          <w:sz w:val="22"/>
          <w:szCs w:val="22"/>
        </w:rPr>
      </w:pPr>
    </w:p>
    <w:p w14:paraId="500B9515" w14:textId="77777777" w:rsidR="00E91387" w:rsidRPr="00DF2446" w:rsidRDefault="003A368C" w:rsidP="00DF2446">
      <w:pPr>
        <w:spacing w:before="37"/>
        <w:ind w:right="11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DF244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DF2446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DF244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DF244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DF244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sectPr w:rsidR="00E91387" w:rsidRPr="00DF2446">
      <w:type w:val="continuous"/>
      <w:pgSz w:w="12240" w:h="15840"/>
      <w:pgMar w:top="1300" w:right="340" w:bottom="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6180" w14:textId="77777777" w:rsidR="003A368C" w:rsidRDefault="003A368C">
      <w:r>
        <w:separator/>
      </w:r>
    </w:p>
  </w:endnote>
  <w:endnote w:type="continuationSeparator" w:id="0">
    <w:p w14:paraId="7328D48E" w14:textId="77777777" w:rsidR="003A368C" w:rsidRDefault="003A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B0B" w14:textId="77777777" w:rsidR="00E91387" w:rsidRDefault="003A368C">
    <w:pPr>
      <w:spacing w:line="200" w:lineRule="exact"/>
    </w:pPr>
    <w:r>
      <w:pict w14:anchorId="697D181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9.85pt;margin-top:727.65pt;width:120.6pt;height:32pt;z-index:-251659264;mso-position-horizontal-relative:page;mso-position-vertical-relative:page" filled="f" stroked="f">
          <v:textbox inset="0,0,0,0">
            <w:txbxContent>
              <w:p w14:paraId="6388119F" w14:textId="77777777" w:rsidR="00E91387" w:rsidRDefault="003A368C">
                <w:pPr>
                  <w:spacing w:line="200" w:lineRule="exact"/>
                  <w:ind w:left="102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7618EF81" w14:textId="77777777" w:rsidR="00E91387" w:rsidRDefault="003A368C">
                <w:pPr>
                  <w:spacing w:line="200" w:lineRule="exact"/>
                  <w:ind w:left="1035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35A91389" w14:textId="77777777" w:rsidR="00E91387" w:rsidRDefault="003A368C">
                <w:pPr>
                  <w:spacing w:before="6"/>
                  <w:ind w:left="-14" w:right="-12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7F11C2DA">
        <v:shape id="_x0000_s2050" type="#_x0000_t202" style="position:absolute;margin-left:55.6pt;margin-top:769.35pt;width:9pt;height:11.95pt;z-index:-251658240;mso-position-horizontal-relative:page;mso-position-vertical-relative:page" filled="f" stroked="f">
          <v:textbox inset="0,0,0,0">
            <w:txbxContent>
              <w:p w14:paraId="0C8E190E" w14:textId="77777777" w:rsidR="00E91387" w:rsidRDefault="003A368C">
                <w:pPr>
                  <w:spacing w:line="220" w:lineRule="exact"/>
                  <w:ind w:left="40"/>
                  <w:rPr>
                    <w:rFonts w:ascii="Book Antiqua" w:eastAsia="Book Antiqua" w:hAnsi="Book Antiqua" w:cs="Book Antiqua"/>
                  </w:rPr>
                </w:pPr>
                <w:r>
                  <w:fldChar w:fldCharType="begin"/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76D349B">
        <v:shape id="_x0000_s2049" type="#_x0000_t202" style="position:absolute;margin-left:233.4pt;margin-top:769.35pt;width:80.55pt;height:11.95pt;z-index:-251657216;mso-position-horizontal-relative:page;mso-position-vertical-relative:page" filled="f" stroked="f">
          <v:textbox inset="0,0,0,0">
            <w:txbxContent>
              <w:p w14:paraId="0C52A8AE" w14:textId="77777777" w:rsidR="00E91387" w:rsidRDefault="003A368C">
                <w:pPr>
                  <w:spacing w:line="220" w:lineRule="exact"/>
                  <w:ind w:left="20" w:right="-30"/>
                  <w:rPr>
                    <w:rFonts w:ascii="Book Antiqua" w:eastAsia="Book Antiqua" w:hAnsi="Book Antiqua" w:cs="Book Antiqua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ndy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d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5A40" w14:textId="77777777" w:rsidR="003A368C" w:rsidRDefault="003A368C">
      <w:r>
        <w:separator/>
      </w:r>
    </w:p>
  </w:footnote>
  <w:footnote w:type="continuationSeparator" w:id="0">
    <w:p w14:paraId="2C715332" w14:textId="77777777" w:rsidR="003A368C" w:rsidRDefault="003A3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2A0D" w14:textId="77777777" w:rsidR="00E91387" w:rsidRDefault="003A368C">
    <w:pPr>
      <w:spacing w:line="200" w:lineRule="exact"/>
    </w:pPr>
    <w:r>
      <w:pict w14:anchorId="7C3DCA0C">
        <v:group id="_x0000_s2052" style="position:absolute;margin-left:26.95pt;margin-top:21.35pt;width:558.85pt;height:38.9pt;z-index:-251660288;mso-position-horizontal-relative:page;mso-position-vertical-relative:page" coordorigin="539,427" coordsize="11177,778">
          <v:shape id="_x0000_s2056" style="position:absolute;left:549;top:918;width:11157;height:36" coordorigin="549,918" coordsize="11157,36" path="m549,954r11157,l11706,918,549,918r,36xe" fillcolor="gray" stroked="f">
            <v:path arrowok="t"/>
          </v:shape>
          <v:shape id="_x0000_s2055" style="position:absolute;left:549;top:437;width:11157;height:481" coordorigin="549,437" coordsize="11157,481" path="m549,918r11157,l11706,437,549,437r,481xe" fillcolor="#004e85" stroked="f">
            <v:path arrowok="t"/>
          </v:shape>
          <v:shape id="_x0000_s2054" style="position:absolute;left:1226;top:714;width:490;height:481" coordorigin="1226,714" coordsize="490,481" path="m1471,714l1226,955r245,240l1716,955,1471,714xe" fillcolor="gray" stroked="f">
            <v:path arrowok="t"/>
          </v:shape>
          <v:shape id="_x0000_s2053" style="position:absolute;left:1226;top:678;width:490;height:481" coordorigin="1226,678" coordsize="490,481" path="m1471,678l1226,918r245,241l1716,918,1471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704A8"/>
    <w:multiLevelType w:val="multilevel"/>
    <w:tmpl w:val="B992C6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387"/>
    <w:rsid w:val="003A368C"/>
    <w:rsid w:val="00DF2446"/>
    <w:rsid w:val="00E9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BC60770"/>
  <w15:docId w15:val="{55D19474-08C9-4B5F-A8AF-BC44934C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F24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2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jay@gmail.com" TargetMode="External"/><Relationship Id="rId12" Type="http://schemas.openxmlformats.org/officeDocument/2006/relationships/hyperlink" Target="mailto:lannie.lamington@latroberegional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lan.albertson@alfred.org.a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2021-06-18T09:13:00Z</dcterms:created>
  <dcterms:modified xsi:type="dcterms:W3CDTF">2021-06-18T09:16:00Z</dcterms:modified>
</cp:coreProperties>
</file>